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7933EE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68770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6877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48E7" w:rsidRPr="00041308" w:rsidRDefault="00A248E7" w:rsidP="00A248E7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A248E7" w:rsidRPr="00F22485" w:rsidRDefault="00A248E7" w:rsidP="00A248E7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A248E7" w:rsidRPr="00C43D4E" w:rsidRDefault="00A248E7" w:rsidP="00A248E7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A248E7" w:rsidRDefault="00A248E7" w:rsidP="00A248E7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A248E7" w:rsidRPr="00010061" w:rsidRDefault="00A248E7" w:rsidP="00A248E7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A248E7" w:rsidRPr="00C90275" w:rsidRDefault="00A248E7" w:rsidP="00A248E7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A248E7" w:rsidRPr="0042517C" w:rsidRDefault="00A248E7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54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" filled="f" stroked="f">
                <v:textbox>
                  <w:txbxContent>
                    <w:p w:rsidR="00A248E7" w:rsidRPr="00041308" w:rsidRDefault="00A248E7" w:rsidP="00A248E7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A248E7" w:rsidRPr="00F22485" w:rsidRDefault="00A248E7" w:rsidP="00A248E7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A248E7" w:rsidRPr="00C43D4E" w:rsidRDefault="00A248E7" w:rsidP="00A248E7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A248E7" w:rsidRDefault="00A248E7" w:rsidP="00A248E7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A248E7" w:rsidRPr="00010061" w:rsidRDefault="00A248E7" w:rsidP="00A248E7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A248E7" w:rsidRPr="00C90275" w:rsidRDefault="00A248E7" w:rsidP="00A248E7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A248E7" w:rsidRPr="0042517C" w:rsidRDefault="00A248E7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A248E7" w:rsidRPr="00382A07" w:rsidRDefault="00A248E7" w:rsidP="00A248E7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A248E7" w:rsidRDefault="00A248E7" w:rsidP="00A248E7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И.о. заместителя</w:t>
      </w:r>
      <w:r w:rsidRPr="000B39C3">
        <w:rPr>
          <w:sz w:val="24"/>
          <w:szCs w:val="24"/>
        </w:rPr>
        <w:t xml:space="preserve"> генерального директора</w:t>
      </w:r>
      <w:r>
        <w:rPr>
          <w:sz w:val="24"/>
          <w:szCs w:val="24"/>
        </w:rPr>
        <w:t xml:space="preserve"> – </w:t>
      </w:r>
    </w:p>
    <w:p w:rsidR="00A248E7" w:rsidRDefault="00A248E7" w:rsidP="00A248E7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директор</w:t>
      </w:r>
      <w:r>
        <w:rPr>
          <w:sz w:val="24"/>
          <w:szCs w:val="24"/>
        </w:rPr>
        <w:t>а</w:t>
      </w:r>
      <w:r w:rsidRPr="000B39C3">
        <w:rPr>
          <w:sz w:val="24"/>
          <w:szCs w:val="24"/>
        </w:rPr>
        <w:t xml:space="preserve"> филиала ПАО «МРСК Центра» - </w:t>
      </w:r>
    </w:p>
    <w:p w:rsidR="00A248E7" w:rsidRPr="00C12FA4" w:rsidRDefault="00A248E7" w:rsidP="00A248E7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A248E7" w:rsidRPr="00C12FA4" w:rsidRDefault="00A248E7" w:rsidP="00A248E7">
      <w:pPr>
        <w:spacing w:line="240" w:lineRule="auto"/>
        <w:jc w:val="right"/>
      </w:pPr>
    </w:p>
    <w:p w:rsidR="00A248E7" w:rsidRPr="00C12FA4" w:rsidRDefault="00A248E7" w:rsidP="00A248E7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</w:t>
      </w:r>
      <w:r>
        <w:rPr>
          <w:sz w:val="24"/>
          <w:szCs w:val="24"/>
        </w:rPr>
        <w:t>___________________ С.А. Коваль</w:t>
      </w:r>
    </w:p>
    <w:p w:rsidR="00A248E7" w:rsidRPr="00382A07" w:rsidRDefault="00A248E7" w:rsidP="00A248E7">
      <w:pPr>
        <w:spacing w:line="240" w:lineRule="auto"/>
        <w:jc w:val="right"/>
        <w:rPr>
          <w:sz w:val="24"/>
          <w:szCs w:val="24"/>
        </w:rPr>
      </w:pPr>
    </w:p>
    <w:p w:rsidR="00A248E7" w:rsidRPr="00382A07" w:rsidRDefault="00A248E7" w:rsidP="00A248E7">
      <w:pPr>
        <w:spacing w:line="240" w:lineRule="auto"/>
        <w:jc w:val="right"/>
        <w:rPr>
          <w:sz w:val="24"/>
          <w:szCs w:val="24"/>
        </w:rPr>
      </w:pPr>
    </w:p>
    <w:p w:rsidR="00A248E7" w:rsidRPr="00382A07" w:rsidRDefault="00A248E7" w:rsidP="00A248E7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«28</w:t>
      </w:r>
      <w:r w:rsidRPr="00382A07">
        <w:rPr>
          <w:sz w:val="24"/>
          <w:szCs w:val="24"/>
        </w:rPr>
        <w:t xml:space="preserve">» </w:t>
      </w:r>
      <w:r>
        <w:rPr>
          <w:sz w:val="24"/>
          <w:szCs w:val="24"/>
        </w:rPr>
        <w:t>февраля</w:t>
      </w:r>
      <w:r w:rsidRPr="00382A07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A248E7" w:rsidRPr="00382A07" w:rsidRDefault="00A248E7" w:rsidP="00A248E7">
      <w:pPr>
        <w:ind w:firstLine="0"/>
        <w:jc w:val="left"/>
        <w:rPr>
          <w:sz w:val="24"/>
          <w:szCs w:val="24"/>
        </w:rPr>
      </w:pPr>
    </w:p>
    <w:p w:rsidR="00A248E7" w:rsidRPr="00382A07" w:rsidRDefault="00A248E7" w:rsidP="00A248E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A248E7" w:rsidRPr="00382A07" w:rsidRDefault="00A248E7" w:rsidP="00A248E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A248E7" w:rsidRPr="00382A07" w:rsidRDefault="00A248E7" w:rsidP="00A248E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Протокол № 0099-ЛП-18</w:t>
      </w:r>
    </w:p>
    <w:p w:rsidR="007556FF" w:rsidRPr="00382A07" w:rsidRDefault="00A248E7" w:rsidP="00A248E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«28» февраля</w:t>
      </w:r>
      <w:r w:rsidRPr="00382A07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</w:t>
      </w:r>
      <w:r w:rsidRPr="00A248E7">
        <w:rPr>
          <w:b/>
          <w:sz w:val="24"/>
          <w:szCs w:val="24"/>
        </w:rPr>
        <w:t xml:space="preserve">заключения </w:t>
      </w:r>
      <w:r w:rsidR="00A248E7" w:rsidRPr="00A248E7">
        <w:rPr>
          <w:b/>
          <w:sz w:val="24"/>
          <w:szCs w:val="24"/>
        </w:rPr>
        <w:t>Договора</w:t>
      </w:r>
      <w:r w:rsidR="007556FF" w:rsidRPr="00A248E7">
        <w:rPr>
          <w:b/>
          <w:sz w:val="24"/>
          <w:szCs w:val="24"/>
        </w:rPr>
        <w:t xml:space="preserve"> на поставку </w:t>
      </w:r>
      <w:r w:rsidR="00A248E7" w:rsidRPr="00A248E7">
        <w:rPr>
          <w:b/>
          <w:sz w:val="24"/>
          <w:szCs w:val="24"/>
        </w:rPr>
        <w:t>сетевого железобетона</w:t>
      </w:r>
      <w:r w:rsidR="007556FF" w:rsidRPr="00A248E7">
        <w:rPr>
          <w:b/>
          <w:sz w:val="24"/>
          <w:szCs w:val="24"/>
        </w:rPr>
        <w:t xml:space="preserve"> </w:t>
      </w:r>
      <w:r w:rsidR="00A248E7" w:rsidRPr="00A248E7">
        <w:rPr>
          <w:b/>
          <w:sz w:val="24"/>
          <w:szCs w:val="24"/>
        </w:rPr>
        <w:t>для нужд ПАО «МРСК Центра» (филиала «Липецкэнерго)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248E7" w:rsidRDefault="00A248E7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248E7" w:rsidRDefault="00A248E7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248E7" w:rsidRDefault="00A248E7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248E7" w:rsidRPr="00382A07" w:rsidRDefault="00A248E7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A248E7">
        <w:rPr>
          <w:sz w:val="24"/>
          <w:szCs w:val="24"/>
        </w:rPr>
        <w:t>Липецк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9073D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0102A8" w:rsidRPr="00732A31">
        <w:rPr>
          <w:iCs/>
          <w:sz w:val="24"/>
          <w:szCs w:val="24"/>
        </w:rPr>
        <w:t xml:space="preserve">Специалист I категории отдела закупочной деятельности Управления логистики и МТО филиала ПАО «МРСК Центра» - Липецкэнерго» Назимов Д.А., контактные телефоны: (4742) 22-83-67, адрес электронной почты: </w:t>
      </w:r>
      <w:r w:rsidR="000102A8" w:rsidRPr="009E6E12">
        <w:rPr>
          <w:iCs/>
          <w:color w:val="0000FF"/>
          <w:sz w:val="24"/>
          <w:szCs w:val="24"/>
        </w:rPr>
        <w:t>nazimov.da@mrsk-1.ru</w:t>
      </w:r>
      <w:r w:rsidR="000102A8" w:rsidRPr="00732A31">
        <w:rPr>
          <w:iCs/>
          <w:sz w:val="24"/>
          <w:szCs w:val="24"/>
        </w:rPr>
        <w:t xml:space="preserve">, ответственное лицо – Шишлянникова Ирина Николаевна, контактный телефон - (4742) 22-81-25, адрес электронной почты: </w:t>
      </w:r>
      <w:r w:rsidR="000102A8" w:rsidRPr="009E6E12">
        <w:rPr>
          <w:iCs/>
          <w:color w:val="0000FF"/>
          <w:sz w:val="24"/>
          <w:szCs w:val="24"/>
        </w:rPr>
        <w:t>shishlyannikova.in@mrsk-1.ru</w:t>
      </w:r>
      <w:r w:rsidR="000102A8" w:rsidRPr="00382A07">
        <w:rPr>
          <w:sz w:val="24"/>
          <w:szCs w:val="24"/>
        </w:rPr>
        <w:t xml:space="preserve"> </w:t>
      </w:r>
      <w:r w:rsidR="000102A8" w:rsidRPr="00382A07">
        <w:rPr>
          <w:iCs/>
          <w:sz w:val="24"/>
          <w:szCs w:val="24"/>
        </w:rPr>
        <w:t>Извещением</w:t>
      </w:r>
      <w:r w:rsidR="000102A8" w:rsidRPr="00382A07">
        <w:rPr>
          <w:sz w:val="24"/>
          <w:szCs w:val="24"/>
        </w:rPr>
        <w:t xml:space="preserve"> о проведении открытого </w:t>
      </w:r>
      <w:r w:rsidR="000102A8" w:rsidRPr="00382A07">
        <w:rPr>
          <w:iCs/>
          <w:sz w:val="24"/>
          <w:szCs w:val="24"/>
        </w:rPr>
        <w:t>запроса предложений</w:t>
      </w:r>
      <w:r w:rsidR="000102A8" w:rsidRPr="00382A07">
        <w:rPr>
          <w:sz w:val="24"/>
          <w:szCs w:val="24"/>
        </w:rPr>
        <w:t xml:space="preserve">, </w:t>
      </w:r>
      <w:r w:rsidR="000102A8" w:rsidRPr="0021262A">
        <w:rPr>
          <w:sz w:val="24"/>
          <w:szCs w:val="24"/>
        </w:rPr>
        <w:t xml:space="preserve">опубликованным </w:t>
      </w:r>
      <w:r w:rsidR="000102A8" w:rsidRPr="0021262A">
        <w:rPr>
          <w:b/>
          <w:sz w:val="24"/>
          <w:szCs w:val="24"/>
        </w:rPr>
        <w:t>«</w:t>
      </w:r>
      <w:r w:rsidR="00351AEC">
        <w:rPr>
          <w:b/>
          <w:sz w:val="24"/>
          <w:szCs w:val="24"/>
        </w:rPr>
        <w:t>01</w:t>
      </w:r>
      <w:r w:rsidR="000102A8" w:rsidRPr="0021262A">
        <w:rPr>
          <w:b/>
          <w:sz w:val="24"/>
          <w:szCs w:val="24"/>
        </w:rPr>
        <w:t xml:space="preserve">» </w:t>
      </w:r>
      <w:r w:rsidR="00351AEC">
        <w:rPr>
          <w:b/>
          <w:sz w:val="24"/>
          <w:szCs w:val="24"/>
        </w:rPr>
        <w:t>марта</w:t>
      </w:r>
      <w:r w:rsidR="000102A8" w:rsidRPr="0021262A">
        <w:rPr>
          <w:b/>
          <w:sz w:val="24"/>
          <w:szCs w:val="24"/>
        </w:rPr>
        <w:t xml:space="preserve"> 2018 г.</w:t>
      </w:r>
      <w:r w:rsidR="000102A8" w:rsidRPr="0021262A">
        <w:rPr>
          <w:sz w:val="24"/>
          <w:szCs w:val="24"/>
        </w:rPr>
        <w:t xml:space="preserve"> на официальном сайте (</w:t>
      </w:r>
      <w:hyperlink r:id="rId16" w:history="1">
        <w:r w:rsidR="000102A8" w:rsidRPr="0021262A">
          <w:rPr>
            <w:rStyle w:val="a7"/>
            <w:color w:val="auto"/>
            <w:sz w:val="24"/>
            <w:szCs w:val="24"/>
          </w:rPr>
          <w:t>www.zakupki.</w:t>
        </w:r>
        <w:r w:rsidR="000102A8" w:rsidRPr="0021262A">
          <w:rPr>
            <w:rStyle w:val="a7"/>
            <w:color w:val="auto"/>
            <w:sz w:val="24"/>
            <w:szCs w:val="24"/>
            <w:lang w:val="en-US"/>
          </w:rPr>
          <w:t>gov</w:t>
        </w:r>
        <w:r w:rsidR="000102A8" w:rsidRPr="0021262A">
          <w:rPr>
            <w:rStyle w:val="a7"/>
            <w:color w:val="auto"/>
            <w:sz w:val="24"/>
            <w:szCs w:val="24"/>
          </w:rPr>
          <w:t>.ru</w:t>
        </w:r>
      </w:hyperlink>
      <w:r w:rsidR="000102A8" w:rsidRPr="0021262A">
        <w:rPr>
          <w:sz w:val="24"/>
          <w:szCs w:val="24"/>
        </w:rPr>
        <w:t>),</w:t>
      </w:r>
      <w:r w:rsidR="000102A8" w:rsidRPr="0021262A">
        <w:rPr>
          <w:iCs/>
          <w:sz w:val="24"/>
          <w:szCs w:val="24"/>
        </w:rPr>
        <w:t xml:space="preserve"> </w:t>
      </w:r>
      <w:r w:rsidR="000102A8" w:rsidRPr="0021262A">
        <w:rPr>
          <w:sz w:val="24"/>
          <w:szCs w:val="24"/>
        </w:rPr>
        <w:t xml:space="preserve">на сайте </w:t>
      </w:r>
      <w:r w:rsidR="000102A8" w:rsidRPr="0021262A">
        <w:rPr>
          <w:iCs/>
          <w:sz w:val="24"/>
          <w:szCs w:val="24"/>
        </w:rPr>
        <w:t>ПАО «МРСК Центра»</w:t>
      </w:r>
      <w:r w:rsidR="000102A8" w:rsidRPr="0021262A">
        <w:rPr>
          <w:sz w:val="24"/>
          <w:szCs w:val="24"/>
        </w:rPr>
        <w:t xml:space="preserve"> (</w:t>
      </w:r>
      <w:hyperlink r:id="rId17" w:history="1">
        <w:r w:rsidR="000102A8" w:rsidRPr="0021262A">
          <w:rPr>
            <w:rStyle w:val="a7"/>
            <w:color w:val="auto"/>
            <w:sz w:val="24"/>
            <w:szCs w:val="24"/>
          </w:rPr>
          <w:t>www.mrsk-1.ru</w:t>
        </w:r>
      </w:hyperlink>
      <w:r w:rsidR="000102A8" w:rsidRPr="0021262A">
        <w:rPr>
          <w:sz w:val="24"/>
          <w:szCs w:val="24"/>
        </w:rPr>
        <w:t xml:space="preserve">), на сайте ЭТП, указанном в п. </w:t>
      </w:r>
      <w:r w:rsidR="000102A8" w:rsidRPr="0021262A">
        <w:fldChar w:fldCharType="begin"/>
      </w:r>
      <w:r w:rsidR="000102A8" w:rsidRPr="0021262A">
        <w:instrText xml:space="preserve"> REF _Ref440269836 \r \h  \* MERGEFORMAT </w:instrText>
      </w:r>
      <w:r w:rsidR="000102A8" w:rsidRPr="0021262A">
        <w:fldChar w:fldCharType="separate"/>
      </w:r>
      <w:r w:rsidR="000102A8" w:rsidRPr="0021262A">
        <w:rPr>
          <w:sz w:val="24"/>
          <w:szCs w:val="24"/>
        </w:rPr>
        <w:t>1.1.2</w:t>
      </w:r>
      <w:r w:rsidR="000102A8" w:rsidRPr="0021262A">
        <w:fldChar w:fldCharType="end"/>
      </w:r>
      <w:r w:rsidR="000102A8" w:rsidRPr="0021262A">
        <w:rPr>
          <w:sz w:val="24"/>
          <w:szCs w:val="24"/>
        </w:rPr>
        <w:t xml:space="preserve"> настоящей Документации, </w:t>
      </w:r>
      <w:r w:rsidR="000102A8" w:rsidRPr="0021262A">
        <w:rPr>
          <w:iCs/>
          <w:sz w:val="24"/>
          <w:szCs w:val="24"/>
        </w:rPr>
        <w:t xml:space="preserve"> приг</w:t>
      </w:r>
      <w:r w:rsidR="000102A8" w:rsidRPr="0021262A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0102A8">
        <w:rPr>
          <w:sz w:val="24"/>
          <w:szCs w:val="24"/>
        </w:rPr>
        <w:t xml:space="preserve">, </w:t>
      </w:r>
      <w:r w:rsidR="000102A8" w:rsidRPr="00767A67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382A07">
        <w:rPr>
          <w:sz w:val="24"/>
          <w:szCs w:val="24"/>
        </w:rPr>
        <w:t xml:space="preserve"> </w:t>
      </w:r>
      <w:r w:rsidR="00D15381" w:rsidRPr="00382A07">
        <w:rPr>
          <w:sz w:val="24"/>
          <w:szCs w:val="24"/>
        </w:rPr>
        <w:t xml:space="preserve">(далее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82A07">
        <w:rPr>
          <w:sz w:val="24"/>
          <w:szCs w:val="24"/>
        </w:rPr>
        <w:t xml:space="preserve">на право заключения </w:t>
      </w:r>
      <w:bookmarkEnd w:id="11"/>
      <w:bookmarkEnd w:id="12"/>
      <w:bookmarkEnd w:id="13"/>
      <w:r w:rsidR="000102A8" w:rsidRPr="0021262A">
        <w:rPr>
          <w:sz w:val="24"/>
          <w:szCs w:val="24"/>
        </w:rPr>
        <w:t xml:space="preserve">Договора на поставку </w:t>
      </w:r>
      <w:r w:rsidR="000102A8">
        <w:rPr>
          <w:sz w:val="24"/>
          <w:szCs w:val="24"/>
        </w:rPr>
        <w:t xml:space="preserve">сетевого железобетона </w:t>
      </w:r>
      <w:r w:rsidR="000102A8" w:rsidRPr="0021262A">
        <w:rPr>
          <w:sz w:val="24"/>
          <w:szCs w:val="24"/>
        </w:rPr>
        <w:t>для нужд ПАО «МРСК Центра» (филиала «Липецкэнерго», расположенного по адресу: РФ, 398001, г. Липецк, ул. 50-лет НЛМК, 33).</w:t>
      </w:r>
    </w:p>
    <w:p w:rsidR="00717F60" w:rsidRPr="00351AEC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382A07">
        <w:rPr>
          <w:sz w:val="24"/>
          <w:szCs w:val="24"/>
        </w:rPr>
        <w:t xml:space="preserve">Настоящий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382A07">
        <w:rPr>
          <w:sz w:val="24"/>
          <w:szCs w:val="24"/>
        </w:rPr>
        <w:t>электронной торговой площадк</w:t>
      </w:r>
      <w:r w:rsidR="00414AB1" w:rsidRPr="00382A07">
        <w:rPr>
          <w:sz w:val="24"/>
          <w:szCs w:val="24"/>
        </w:rPr>
        <w:t>и</w:t>
      </w:r>
      <w:r w:rsidR="00702B2C" w:rsidRPr="00382A07">
        <w:rPr>
          <w:sz w:val="24"/>
          <w:szCs w:val="24"/>
        </w:rPr>
        <w:t xml:space="preserve"> </w:t>
      </w:r>
      <w:r w:rsidR="000D70B6" w:rsidRPr="00382A07">
        <w:rPr>
          <w:sz w:val="24"/>
          <w:szCs w:val="24"/>
        </w:rPr>
        <w:t>П</w:t>
      </w:r>
      <w:r w:rsidR="000102A8">
        <w:rPr>
          <w:sz w:val="24"/>
          <w:szCs w:val="24"/>
        </w:rPr>
        <w:t xml:space="preserve">АО «Россети» </w:t>
      </w:r>
      <w:hyperlink r:id="rId18" w:history="1">
        <w:r w:rsidR="00862664" w:rsidRPr="00351AEC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351AEC">
        <w:rPr>
          <w:sz w:val="24"/>
          <w:szCs w:val="24"/>
        </w:rPr>
        <w:t xml:space="preserve"> </w:t>
      </w:r>
      <w:r w:rsidR="00702B2C" w:rsidRPr="00351AEC">
        <w:rPr>
          <w:sz w:val="24"/>
          <w:szCs w:val="24"/>
        </w:rPr>
        <w:t>(далее — ЭТП)</w:t>
      </w:r>
      <w:r w:rsidR="005B75A6" w:rsidRPr="00351AEC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0102A8" w:rsidRDefault="00351AEC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Лот</w:t>
      </w:r>
      <w:r w:rsidR="008C4223" w:rsidRPr="00382A07">
        <w:rPr>
          <w:b/>
          <w:sz w:val="24"/>
          <w:szCs w:val="24"/>
          <w:u w:val="single"/>
        </w:rPr>
        <w:t>:</w:t>
      </w:r>
      <w:r w:rsidR="00717F60" w:rsidRPr="00382A07">
        <w:rPr>
          <w:sz w:val="24"/>
          <w:szCs w:val="24"/>
        </w:rPr>
        <w:t xml:space="preserve"> право заключения </w:t>
      </w:r>
      <w:r w:rsidR="00123C70" w:rsidRPr="000102A8">
        <w:rPr>
          <w:sz w:val="24"/>
          <w:szCs w:val="24"/>
        </w:rPr>
        <w:t>Договор</w:t>
      </w:r>
      <w:r w:rsidR="000102A8" w:rsidRPr="000102A8">
        <w:rPr>
          <w:sz w:val="24"/>
          <w:szCs w:val="24"/>
        </w:rPr>
        <w:t>а</w:t>
      </w:r>
      <w:r w:rsidR="00A40714" w:rsidRPr="000102A8">
        <w:rPr>
          <w:sz w:val="24"/>
          <w:szCs w:val="24"/>
        </w:rPr>
        <w:t xml:space="preserve"> </w:t>
      </w:r>
      <w:r w:rsidR="00702B2C" w:rsidRPr="000102A8">
        <w:rPr>
          <w:sz w:val="24"/>
          <w:szCs w:val="24"/>
        </w:rPr>
        <w:t xml:space="preserve">на поставку </w:t>
      </w:r>
      <w:bookmarkEnd w:id="17"/>
      <w:r w:rsidR="000102A8" w:rsidRPr="000102A8">
        <w:rPr>
          <w:sz w:val="24"/>
          <w:szCs w:val="24"/>
        </w:rPr>
        <w:t>сетевого железобетона для нужд ПАО «МРСК Центра» (филиала «Липецкэнерго»).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102A8">
        <w:rPr>
          <w:sz w:val="24"/>
          <w:szCs w:val="24"/>
        </w:rPr>
        <w:t xml:space="preserve">Количество лотов: </w:t>
      </w:r>
      <w:r w:rsidRPr="000102A8">
        <w:rPr>
          <w:b/>
          <w:sz w:val="24"/>
          <w:szCs w:val="24"/>
        </w:rPr>
        <w:t>1 (один)</w:t>
      </w:r>
      <w:r w:rsidRPr="000102A8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51AEC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51AEC">
        <w:rPr>
          <w:sz w:val="24"/>
          <w:szCs w:val="24"/>
        </w:rPr>
        <w:t xml:space="preserve">: </w:t>
      </w:r>
      <w:r w:rsidRPr="00351AEC">
        <w:rPr>
          <w:b/>
          <w:sz w:val="24"/>
          <w:szCs w:val="24"/>
        </w:rPr>
        <w:t xml:space="preserve">в течение </w:t>
      </w:r>
      <w:r w:rsidR="000102A8" w:rsidRPr="00351AEC">
        <w:rPr>
          <w:b/>
          <w:sz w:val="24"/>
          <w:szCs w:val="24"/>
        </w:rPr>
        <w:t>30</w:t>
      </w:r>
      <w:r w:rsidRPr="00351AEC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351AEC">
        <w:rPr>
          <w:sz w:val="24"/>
          <w:szCs w:val="24"/>
        </w:rPr>
        <w:t>.</w:t>
      </w:r>
      <w:bookmarkEnd w:id="19"/>
    </w:p>
    <w:p w:rsidR="008D2928" w:rsidRPr="00351AEC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51AEC">
        <w:rPr>
          <w:sz w:val="24"/>
          <w:szCs w:val="24"/>
        </w:rPr>
        <w:t>) по адресам филиалов ПАО «МРСК Центра»:</w:t>
      </w:r>
      <w:bookmarkEnd w:id="20"/>
      <w:r w:rsidR="002556E6" w:rsidRPr="00351AEC">
        <w:rPr>
          <w:sz w:val="24"/>
          <w:szCs w:val="24"/>
        </w:rPr>
        <w:t xml:space="preserve"> </w:t>
      </w:r>
    </w:p>
    <w:p w:rsidR="002A47D1" w:rsidRPr="00351AEC" w:rsidRDefault="000102A8" w:rsidP="000102A8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51AEC">
        <w:rPr>
          <w:rFonts w:ascii="Times New Roman" w:hAnsi="Times New Roman"/>
          <w:sz w:val="24"/>
          <w:szCs w:val="24"/>
        </w:rPr>
        <w:t xml:space="preserve"> </w:t>
      </w:r>
      <w:r w:rsidR="008D2928" w:rsidRPr="00351AEC">
        <w:rPr>
          <w:rFonts w:ascii="Times New Roman" w:hAnsi="Times New Roman"/>
          <w:sz w:val="24"/>
          <w:szCs w:val="24"/>
        </w:rPr>
        <w:t>«Липецкэнерго» РФ, г.</w:t>
      </w:r>
      <w:r w:rsidR="001F6C0D" w:rsidRPr="00351AEC">
        <w:rPr>
          <w:rFonts w:ascii="Times New Roman" w:hAnsi="Times New Roman"/>
          <w:sz w:val="24"/>
          <w:szCs w:val="24"/>
        </w:rPr>
        <w:t xml:space="preserve"> </w:t>
      </w:r>
      <w:r w:rsidR="008D2928" w:rsidRPr="00351AEC">
        <w:rPr>
          <w:rFonts w:ascii="Times New Roman" w:hAnsi="Times New Roman"/>
          <w:sz w:val="24"/>
          <w:szCs w:val="24"/>
        </w:rPr>
        <w:t>Липецк, Липецкий р-н, с. Подгорное, ПС Правобережна</w:t>
      </w:r>
      <w:r w:rsidRPr="00351AEC">
        <w:rPr>
          <w:rFonts w:ascii="Times New Roman" w:hAnsi="Times New Roman"/>
          <w:sz w:val="24"/>
          <w:szCs w:val="24"/>
        </w:rPr>
        <w:t>я (Центральный склад).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0102A8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  <w:r w:rsidR="0035634C" w:rsidRPr="0035634C">
        <w:rPr>
          <w:iCs/>
          <w:sz w:val="24"/>
          <w:szCs w:val="24"/>
          <w:highlight w:val="lightGray"/>
        </w:rPr>
        <w:t xml:space="preserve"> </w:t>
      </w:r>
      <w:r w:rsidR="0035634C" w:rsidRPr="00691FB1">
        <w:rPr>
          <w:iCs/>
          <w:sz w:val="24"/>
          <w:szCs w:val="24"/>
          <w:highlight w:val="lightGray"/>
        </w:rPr>
        <w:t xml:space="preserve">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</w:t>
      </w:r>
      <w:r w:rsidR="0035634C" w:rsidRPr="00691FB1">
        <w:rPr>
          <w:iCs/>
          <w:sz w:val="24"/>
          <w:szCs w:val="24"/>
          <w:highlight w:val="lightGray"/>
        </w:rPr>
        <w:lastRenderedPageBreak/>
        <w:t>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6305A1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EE0095" w:rsidRPr="00351AEC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51AEC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lastRenderedPageBreak/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</w:t>
      </w:r>
      <w:r w:rsidRPr="00382A07">
        <w:rPr>
          <w:sz w:val="24"/>
          <w:szCs w:val="24"/>
        </w:rPr>
        <w:lastRenderedPageBreak/>
        <w:t xml:space="preserve">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 запроса предложений или третьим лицам возможно только в случаях, прямо </w:t>
      </w:r>
      <w:r w:rsidRPr="00382A07">
        <w:rPr>
          <w:sz w:val="24"/>
          <w:szCs w:val="24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lastRenderedPageBreak/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6305A1" w:rsidRPr="006305A1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6305A1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6305A1" w:rsidRPr="006305A1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4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6305A1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5"/>
          <w:headerReference w:type="default" r:id="rId26"/>
          <w:footerReference w:type="even" r:id="rId27"/>
          <w:headerReference w:type="first" r:id="rId28"/>
          <w:footerReference w:type="first" r:id="rId2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0"/>
    </w:p>
    <w:p w:rsidR="00351AEC" w:rsidRDefault="00351AEC" w:rsidP="00351AEC">
      <w:pPr>
        <w:widowControl w:val="0"/>
        <w:shd w:val="clear" w:color="auto" w:fill="FFFFFF"/>
        <w:tabs>
          <w:tab w:val="left" w:pos="1701"/>
        </w:tabs>
        <w:autoSpaceDE w:val="0"/>
        <w:spacing w:before="120" w:after="100" w:line="264" w:lineRule="auto"/>
        <w:ind w:right="17" w:firstLine="0"/>
      </w:pPr>
      <w:r w:rsidRPr="00E4244C">
        <w:rPr>
          <w:b/>
          <w:sz w:val="24"/>
          <w:szCs w:val="24"/>
        </w:rPr>
        <w:t>799 342</w:t>
      </w:r>
      <w:r w:rsidRPr="00E4244C">
        <w:rPr>
          <w:sz w:val="24"/>
          <w:szCs w:val="24"/>
        </w:rPr>
        <w:t xml:space="preserve"> (семьсот девяносто девять тысяч триста сорок два) рубля 00 копеек РФ, без учета НДС; НДС составляет </w:t>
      </w:r>
      <w:r w:rsidRPr="00E4244C">
        <w:rPr>
          <w:b/>
          <w:sz w:val="24"/>
          <w:szCs w:val="24"/>
        </w:rPr>
        <w:t>143 881</w:t>
      </w:r>
      <w:r w:rsidRPr="00E4244C">
        <w:rPr>
          <w:sz w:val="24"/>
          <w:szCs w:val="24"/>
        </w:rPr>
        <w:t xml:space="preserve"> (сто сорок три тысячи восемьсот восемьдесят один) рубль 56 копеек РФ; </w:t>
      </w:r>
      <w:r w:rsidRPr="00E4244C">
        <w:rPr>
          <w:b/>
          <w:sz w:val="24"/>
          <w:szCs w:val="24"/>
        </w:rPr>
        <w:t>943 223</w:t>
      </w:r>
      <w:r w:rsidRPr="00E4244C">
        <w:rPr>
          <w:sz w:val="24"/>
          <w:szCs w:val="24"/>
        </w:rPr>
        <w:t xml:space="preserve"> (девятьсот сорок три тысячи двести двадцать три) </w:t>
      </w:r>
      <w:r>
        <w:rPr>
          <w:sz w:val="24"/>
          <w:szCs w:val="24"/>
        </w:rPr>
        <w:t>рубля</w:t>
      </w:r>
      <w:r w:rsidRPr="00E4244C">
        <w:rPr>
          <w:sz w:val="24"/>
          <w:szCs w:val="24"/>
        </w:rPr>
        <w:t xml:space="preserve"> 56 копеек РФ, с</w:t>
      </w:r>
      <w:r w:rsidRPr="00AF5A2F">
        <w:t xml:space="preserve"> учетом НДС.</w:t>
      </w:r>
      <w:r>
        <w:t xml:space="preserve"> </w:t>
      </w:r>
    </w:p>
    <w:p w:rsidR="004F657D" w:rsidRPr="00351AEC" w:rsidRDefault="00F40192" w:rsidP="00351AEC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51AEC">
        <w:rPr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</w:t>
      </w:r>
      <w:r w:rsidRPr="00CB5DCF">
        <w:rPr>
          <w:bCs w:val="0"/>
          <w:sz w:val="24"/>
          <w:szCs w:val="24"/>
        </w:rPr>
        <w:t xml:space="preserve">может любое юридическое, физическое лицо </w:t>
      </w:r>
      <w:r w:rsidR="00E71628" w:rsidRPr="00CB5DCF">
        <w:rPr>
          <w:bCs w:val="0"/>
          <w:sz w:val="24"/>
          <w:szCs w:val="24"/>
        </w:rPr>
        <w:t>(в т.</w:t>
      </w:r>
      <w:r w:rsidR="003129D4" w:rsidRPr="00CB5DCF">
        <w:rPr>
          <w:bCs w:val="0"/>
          <w:sz w:val="24"/>
          <w:szCs w:val="24"/>
        </w:rPr>
        <w:t xml:space="preserve"> </w:t>
      </w:r>
      <w:r w:rsidR="00E71628" w:rsidRPr="00CB5DCF">
        <w:rPr>
          <w:bCs w:val="0"/>
          <w:sz w:val="24"/>
          <w:szCs w:val="24"/>
        </w:rPr>
        <w:t xml:space="preserve">ч. </w:t>
      </w:r>
      <w:r w:rsidRPr="00CB5DCF">
        <w:rPr>
          <w:bCs w:val="0"/>
          <w:sz w:val="24"/>
          <w:szCs w:val="24"/>
        </w:rPr>
        <w:t>индивидуальный предприниматель</w:t>
      </w:r>
      <w:r w:rsidR="00E71628" w:rsidRPr="00CB5DCF">
        <w:rPr>
          <w:bCs w:val="0"/>
          <w:sz w:val="24"/>
          <w:szCs w:val="24"/>
        </w:rPr>
        <w:t>)</w:t>
      </w:r>
      <w:r w:rsidR="00CB5DCF" w:rsidRPr="00CB5DCF">
        <w:rPr>
          <w:bCs w:val="0"/>
          <w:sz w:val="24"/>
          <w:szCs w:val="24"/>
        </w:rPr>
        <w:t xml:space="preserve">, </w:t>
      </w:r>
      <w:r w:rsidR="00CB5DCF" w:rsidRPr="00CB5DCF">
        <w:rPr>
          <w:sz w:val="24"/>
          <w:szCs w:val="24"/>
        </w:rPr>
        <w:t>являющееся субъектом малого и среднего предпринимательства</w:t>
      </w:r>
      <w:r w:rsidR="00CB5DCF" w:rsidRPr="00CB5DCF">
        <w:rPr>
          <w:bCs w:val="0"/>
          <w:sz w:val="24"/>
          <w:szCs w:val="24"/>
        </w:rPr>
        <w:t>.</w:t>
      </w:r>
      <w:r w:rsidRPr="00CB5DCF">
        <w:rPr>
          <w:bCs w:val="0"/>
          <w:sz w:val="24"/>
          <w:szCs w:val="24"/>
        </w:rPr>
        <w:t xml:space="preserve"> </w:t>
      </w:r>
      <w:r w:rsidR="003F330D" w:rsidRPr="00CB5DCF">
        <w:rPr>
          <w:bCs w:val="0"/>
          <w:sz w:val="24"/>
          <w:szCs w:val="24"/>
        </w:rPr>
        <w:t>Привлечение со</w:t>
      </w:r>
      <w:r w:rsidR="00036006" w:rsidRPr="00CB5DCF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CB5DCF">
        <w:fldChar w:fldCharType="begin"/>
      </w:r>
      <w:r w:rsidR="00007625" w:rsidRPr="00CB5DCF">
        <w:instrText xml:space="preserve"> REF _Ref440271628 \r \h  \* MERGEFORMAT </w:instrText>
      </w:r>
      <w:r w:rsidR="00007625" w:rsidRPr="00CB5DCF">
        <w:fldChar w:fldCharType="separate"/>
      </w:r>
      <w:r w:rsidR="006305A1" w:rsidRPr="00CB5DCF">
        <w:rPr>
          <w:bCs w:val="0"/>
          <w:sz w:val="24"/>
          <w:szCs w:val="24"/>
        </w:rPr>
        <w:t>3.3.9</w:t>
      </w:r>
      <w:r w:rsidR="00007625" w:rsidRPr="00CB5DCF">
        <w:fldChar w:fldCharType="end"/>
      </w:r>
      <w:r w:rsidR="00036006" w:rsidRPr="00CB5DCF">
        <w:rPr>
          <w:bCs w:val="0"/>
          <w:sz w:val="24"/>
          <w:szCs w:val="24"/>
        </w:rPr>
        <w:t xml:space="preserve"> не допускается. </w:t>
      </w:r>
      <w:r w:rsidRPr="00CB5DCF">
        <w:rPr>
          <w:bCs w:val="0"/>
          <w:sz w:val="24"/>
          <w:szCs w:val="24"/>
        </w:rPr>
        <w:t>Дополнительные</w:t>
      </w:r>
      <w:r w:rsidRPr="00382A07">
        <w:rPr>
          <w:bCs w:val="0"/>
          <w:sz w:val="24"/>
          <w:szCs w:val="24"/>
        </w:rPr>
        <w:t xml:space="preserve">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CB5D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CB5DCF" w:rsidRPr="00CB5DCF" w:rsidRDefault="00CB5DCF" w:rsidP="00CB5DCF">
      <w:pPr>
        <w:pStyle w:val="affffff0"/>
        <w:widowControl w:val="0"/>
        <w:numPr>
          <w:ilvl w:val="0"/>
          <w:numId w:val="21"/>
        </w:numPr>
        <w:tabs>
          <w:tab w:val="left" w:pos="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CB5DCF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CB5DCF" w:rsidRPr="00CB5DCF" w:rsidRDefault="006305A1" w:rsidP="00CB5DCF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5.11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0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1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382A07">
        <w:rPr>
          <w:szCs w:val="24"/>
        </w:rPr>
        <w:t xml:space="preserve">Привлечение </w:t>
      </w:r>
      <w:bookmarkEnd w:id="443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CB5DCF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1"/>
      <w:bookmarkEnd w:id="532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D161E0">
        <w:rPr>
          <w:bCs w:val="0"/>
          <w:sz w:val="24"/>
          <w:szCs w:val="24"/>
        </w:rPr>
      </w:r>
      <w:r w:rsidR="00D161E0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CB5DCF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адресу: </w:t>
      </w:r>
      <w:r w:rsidR="00351AEC" w:rsidRPr="00AA171E">
        <w:rPr>
          <w:sz w:val="24"/>
          <w:szCs w:val="24"/>
        </w:rPr>
        <w:t>РФ, 398001, г. Липецк, ул. 50-лет НЛМК, 33, каб. №103, исполнительный сотрудник – Шишлянникова Ирина Николаевна, контактный телефон - (4742) 22-81-25</w:t>
      </w:r>
      <w:r w:rsidR="00351AEC" w:rsidRPr="002F273A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6305A1" w:rsidRPr="006305A1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351AEC">
        <w:rPr>
          <w:rFonts w:eastAsia="Calibri"/>
          <w:szCs w:val="24"/>
          <w:lang w:eastAsia="en-US"/>
        </w:rPr>
        <w:t>Специалисту 1 категории Отдела закупочной деятельности Управления логистики и МТО филиала ПАО «МРСК Центра» - «Липецкэнерго» Шишлянниковой Ирине Николаевне</w:t>
      </w:r>
      <w:r w:rsidR="00351AEC" w:rsidRPr="006871B7">
        <w:rPr>
          <w:szCs w:val="24"/>
        </w:rPr>
        <w:t>, контактный телефон - (4742) 22-</w:t>
      </w:r>
      <w:r w:rsidR="00351AEC">
        <w:rPr>
          <w:szCs w:val="24"/>
        </w:rPr>
        <w:t>81</w:t>
      </w:r>
      <w:r w:rsidR="00351AEC" w:rsidRPr="006871B7">
        <w:rPr>
          <w:szCs w:val="24"/>
        </w:rPr>
        <w:t>-</w:t>
      </w:r>
      <w:r w:rsidR="00351AEC">
        <w:rPr>
          <w:szCs w:val="24"/>
        </w:rPr>
        <w:t>25</w:t>
      </w:r>
      <w:r w:rsidR="00351AEC" w:rsidRPr="006871B7">
        <w:rPr>
          <w:szCs w:val="24"/>
        </w:rPr>
        <w:t xml:space="preserve">, адрес электронной почты: </w:t>
      </w:r>
      <w:r w:rsidR="00351AEC" w:rsidRPr="00031DE9">
        <w:rPr>
          <w:rStyle w:val="a7"/>
        </w:rPr>
        <w:t>Shishlyannikova.IN</w:t>
      </w:r>
      <w:hyperlink r:id="rId32" w:history="1">
        <w:r w:rsidR="00351AEC" w:rsidRPr="003C7095">
          <w:rPr>
            <w:rStyle w:val="a7"/>
          </w:rPr>
          <w:t>@mrsk-1.ru</w:t>
        </w:r>
      </w:hyperlink>
      <w:r w:rsidR="00351AEC" w:rsidRPr="007A5083">
        <w:rPr>
          <w:rFonts w:eastAsia="Calibri"/>
          <w:szCs w:val="24"/>
          <w:lang w:eastAsia="en-US"/>
        </w:rPr>
        <w:t>.</w:t>
      </w:r>
      <w:r w:rsidRPr="00DB5A15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351AEC" w:rsidRDefault="00351AEC" w:rsidP="00351AEC">
      <w:pPr>
        <w:pStyle w:val="Times120"/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</w:p>
    <w:p w:rsidR="00351AEC" w:rsidRDefault="00351AEC" w:rsidP="00351AEC">
      <w:pPr>
        <w:pStyle w:val="Times120"/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</w:p>
    <w:p w:rsidR="00351AEC" w:rsidRPr="00DB5A15" w:rsidRDefault="00351AEC" w:rsidP="00351AEC">
      <w:pPr>
        <w:pStyle w:val="Times120"/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</w:p>
    <w:p w:rsidR="00351AEC" w:rsidRPr="00BC379D" w:rsidRDefault="00351AEC" w:rsidP="00351AEC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351AEC" w:rsidRPr="00BC379D" w:rsidRDefault="00351AEC" w:rsidP="00351AE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351AEC" w:rsidRDefault="00351AEC" w:rsidP="00351AE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351AEC" w:rsidRPr="00BC379D" w:rsidRDefault="00351AEC" w:rsidP="00351AE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351AEC" w:rsidRPr="00BC379D" w:rsidRDefault="00351AEC" w:rsidP="00351AE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>р/с</w:t>
      </w:r>
      <w:r w:rsidRPr="00051E67">
        <w:rPr>
          <w:sz w:val="24"/>
          <w:szCs w:val="24"/>
        </w:rPr>
        <w:t xml:space="preserve">   40702810235000010115</w:t>
      </w:r>
    </w:p>
    <w:p w:rsidR="006D2FCD" w:rsidRPr="00DB5A15" w:rsidRDefault="00351AEC" w:rsidP="00351AE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8893"/>
      <w:r w:rsidRPr="00382A07">
        <w:t>Подача Заявок и их прием</w:t>
      </w:r>
      <w:bookmarkStart w:id="542" w:name="_Ref56229451"/>
      <w:bookmarkEnd w:id="513"/>
      <w:bookmarkEnd w:id="540"/>
      <w:bookmarkEnd w:id="54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70529"/>
      <w:bookmarkStart w:id="552" w:name="_Toc468462442"/>
      <w:bookmarkStart w:id="553" w:name="_Toc469482035"/>
      <w:bookmarkStart w:id="554" w:name="_Toc472411809"/>
      <w:bookmarkStart w:id="555" w:name="_Toc498588894"/>
      <w:r w:rsidRPr="00382A07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CB5DCF">
        <w:rPr>
          <w:b/>
          <w:bCs w:val="0"/>
          <w:sz w:val="24"/>
          <w:szCs w:val="24"/>
        </w:rPr>
        <w:t xml:space="preserve">12 часов 00 минут </w:t>
      </w:r>
      <w:r w:rsidR="00351AEC" w:rsidRPr="00CB5DCF">
        <w:rPr>
          <w:b/>
          <w:bCs w:val="0"/>
          <w:sz w:val="24"/>
          <w:szCs w:val="24"/>
        </w:rPr>
        <w:t>16</w:t>
      </w:r>
      <w:r w:rsidR="002B5044" w:rsidRPr="00CB5DCF">
        <w:rPr>
          <w:b/>
          <w:bCs w:val="0"/>
          <w:sz w:val="24"/>
          <w:szCs w:val="24"/>
        </w:rPr>
        <w:t xml:space="preserve"> </w:t>
      </w:r>
      <w:r w:rsidR="00351AEC" w:rsidRPr="00CB5DCF">
        <w:rPr>
          <w:b/>
          <w:bCs w:val="0"/>
          <w:sz w:val="24"/>
          <w:szCs w:val="24"/>
        </w:rPr>
        <w:t>марта</w:t>
      </w:r>
      <w:r w:rsidR="002B5044" w:rsidRPr="00CB5DCF">
        <w:rPr>
          <w:b/>
          <w:bCs w:val="0"/>
          <w:sz w:val="24"/>
          <w:szCs w:val="24"/>
        </w:rPr>
        <w:t xml:space="preserve"> </w:t>
      </w:r>
      <w:r w:rsidR="0042517C" w:rsidRPr="00CB5DCF">
        <w:rPr>
          <w:b/>
          <w:bCs w:val="0"/>
          <w:sz w:val="24"/>
          <w:szCs w:val="24"/>
        </w:rPr>
        <w:t>2018</w:t>
      </w:r>
      <w:r w:rsidR="002B5044" w:rsidRPr="00CB5DCF">
        <w:rPr>
          <w:b/>
          <w:bCs w:val="0"/>
          <w:sz w:val="24"/>
          <w:szCs w:val="24"/>
        </w:rPr>
        <w:t xml:space="preserve"> года</w:t>
      </w:r>
      <w:r w:rsidR="00BC2634" w:rsidRPr="00CB5DCF">
        <w:rPr>
          <w:b/>
          <w:bCs w:val="0"/>
          <w:sz w:val="24"/>
          <w:szCs w:val="24"/>
        </w:rPr>
        <w:t xml:space="preserve">, </w:t>
      </w:r>
      <w:r w:rsidR="00BC2634" w:rsidRPr="00CB5DCF">
        <w:rPr>
          <w:bCs w:val="0"/>
          <w:sz w:val="24"/>
          <w:szCs w:val="24"/>
        </w:rPr>
        <w:t>при этом предложенная Участником в Письме о подаче</w:t>
      </w:r>
      <w:bookmarkStart w:id="557" w:name="_GoBack"/>
      <w:bookmarkEnd w:id="557"/>
      <w:r w:rsidR="00BC2634" w:rsidRPr="00382A07">
        <w:rPr>
          <w:bCs w:val="0"/>
          <w:sz w:val="24"/>
          <w:szCs w:val="24"/>
        </w:rPr>
        <w:t xml:space="preserve">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</w:t>
      </w:r>
      <w:r w:rsidR="00BC2634" w:rsidRPr="00382A07">
        <w:rPr>
          <w:bCs w:val="0"/>
          <w:sz w:val="24"/>
          <w:szCs w:val="24"/>
        </w:rPr>
        <w:lastRenderedPageBreak/>
        <w:t>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6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2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содержат предложения, по существу не отвечающие техническим, коммерческим </w:t>
      </w:r>
      <w:r w:rsidRPr="00382A07">
        <w:rPr>
          <w:sz w:val="24"/>
          <w:szCs w:val="24"/>
        </w:rPr>
        <w:lastRenderedPageBreak/>
        <w:t>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</w:t>
      </w:r>
      <w:r w:rsidR="00F15392" w:rsidRPr="00382A07">
        <w:rPr>
          <w:sz w:val="24"/>
          <w:szCs w:val="24"/>
          <w:lang w:eastAsia="ru-RU"/>
        </w:rPr>
        <w:lastRenderedPageBreak/>
        <w:t xml:space="preserve">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lastRenderedPageBreak/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351AE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оценки изложена в </w:t>
      </w:r>
      <w:r w:rsidRPr="00351AEC">
        <w:rPr>
          <w:sz w:val="24"/>
          <w:szCs w:val="24"/>
        </w:rPr>
        <w:t>Приложении №3 к настоящей Документации).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6305A1" w:rsidRPr="006305A1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lastRenderedPageBreak/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>Признание запроса предложений несостоявшимся</w:t>
      </w:r>
      <w:bookmarkEnd w:id="654"/>
      <w:bookmarkEnd w:id="655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r w:rsidR="00696966" w:rsidRPr="004A1A68">
        <w:rPr>
          <w:sz w:val="24"/>
          <w:szCs w:val="24"/>
        </w:rPr>
        <w:t>наилучшей</w:t>
      </w:r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6305A1" w:rsidRPr="000D2D6A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 xml:space="preserve">, может быть полностью или частично удержано по решению закупочной комиссии на </w:t>
      </w:r>
      <w:r w:rsidRPr="001018D6">
        <w:rPr>
          <w:sz w:val="24"/>
          <w:szCs w:val="24"/>
        </w:rPr>
        <w:lastRenderedPageBreak/>
        <w:t>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связанного с выполнением антидемпинговых мер, до заключения Договора </w:t>
      </w:r>
      <w:r w:rsidRPr="004A1A68">
        <w:rPr>
          <w:sz w:val="24"/>
          <w:szCs w:val="24"/>
        </w:rPr>
        <w:lastRenderedPageBreak/>
        <w:t>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351AE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51AEC">
        <w:rPr>
          <w:b w:val="0"/>
          <w:szCs w:val="24"/>
        </w:rPr>
        <w:t>Техническ</w:t>
      </w:r>
      <w:r w:rsidR="003776BB" w:rsidRPr="00351AEC">
        <w:rPr>
          <w:b w:val="0"/>
          <w:szCs w:val="24"/>
        </w:rPr>
        <w:t>ое(</w:t>
      </w:r>
      <w:r w:rsidRPr="00351AEC">
        <w:rPr>
          <w:b w:val="0"/>
          <w:szCs w:val="24"/>
        </w:rPr>
        <w:t>ие</w:t>
      </w:r>
      <w:r w:rsidR="003776BB" w:rsidRPr="00351AEC">
        <w:rPr>
          <w:b w:val="0"/>
          <w:szCs w:val="24"/>
        </w:rPr>
        <w:t>)</w:t>
      </w:r>
      <w:r w:rsidRPr="00351AEC">
        <w:rPr>
          <w:b w:val="0"/>
          <w:szCs w:val="24"/>
        </w:rPr>
        <w:t xml:space="preserve"> задани</w:t>
      </w:r>
      <w:r w:rsidR="003776BB" w:rsidRPr="00351AEC">
        <w:rPr>
          <w:b w:val="0"/>
          <w:szCs w:val="24"/>
        </w:rPr>
        <w:t>е(</w:t>
      </w:r>
      <w:r w:rsidRPr="00351AEC">
        <w:rPr>
          <w:b w:val="0"/>
          <w:szCs w:val="24"/>
        </w:rPr>
        <w:t>я</w:t>
      </w:r>
      <w:r w:rsidR="003776BB" w:rsidRPr="00351AEC">
        <w:rPr>
          <w:b w:val="0"/>
          <w:szCs w:val="24"/>
        </w:rPr>
        <w:t>)</w:t>
      </w:r>
      <w:r w:rsidRPr="00351AEC">
        <w:rPr>
          <w:b w:val="0"/>
          <w:szCs w:val="24"/>
        </w:rPr>
        <w:t xml:space="preserve"> </w:t>
      </w:r>
      <w:r w:rsidR="00351AEC" w:rsidRPr="00351AEC">
        <w:rPr>
          <w:b w:val="0"/>
          <w:szCs w:val="24"/>
        </w:rPr>
        <w:t>по Лоту</w:t>
      </w:r>
      <w:r w:rsidR="00A154B7" w:rsidRPr="00351AEC">
        <w:rPr>
          <w:b w:val="0"/>
          <w:szCs w:val="24"/>
        </w:rPr>
        <w:t xml:space="preserve"> (подраздел </w:t>
      </w:r>
      <w:r w:rsidR="00007625" w:rsidRPr="00351AEC">
        <w:fldChar w:fldCharType="begin"/>
      </w:r>
      <w:r w:rsidR="00007625" w:rsidRPr="00351AEC">
        <w:instrText xml:space="preserve"> REF _Ref440275279 \r \h  \* MERGEFORMAT </w:instrText>
      </w:r>
      <w:r w:rsidR="00007625" w:rsidRPr="00351AEC">
        <w:fldChar w:fldCharType="separate"/>
      </w:r>
      <w:r w:rsidR="006305A1" w:rsidRPr="00351AEC">
        <w:rPr>
          <w:b w:val="0"/>
          <w:szCs w:val="24"/>
        </w:rPr>
        <w:t>1.1.4</w:t>
      </w:r>
      <w:r w:rsidR="00007625" w:rsidRPr="00351AEC">
        <w:fldChar w:fldCharType="end"/>
      </w:r>
      <w:r w:rsidR="00A154B7" w:rsidRPr="00351AEC">
        <w:rPr>
          <w:b w:val="0"/>
          <w:szCs w:val="24"/>
        </w:rPr>
        <w:t>)</w:t>
      </w:r>
      <w:r w:rsidRPr="00351AEC">
        <w:rPr>
          <w:b w:val="0"/>
          <w:szCs w:val="24"/>
        </w:rPr>
        <w:t xml:space="preserve"> изложен</w:t>
      </w:r>
      <w:r w:rsidR="00F463E8" w:rsidRPr="00351AEC">
        <w:rPr>
          <w:b w:val="0"/>
          <w:szCs w:val="24"/>
        </w:rPr>
        <w:t>о(</w:t>
      </w:r>
      <w:r w:rsidRPr="00351AEC">
        <w:rPr>
          <w:b w:val="0"/>
          <w:szCs w:val="24"/>
        </w:rPr>
        <w:t>ы</w:t>
      </w:r>
      <w:r w:rsidR="00F463E8" w:rsidRPr="00351AEC">
        <w:rPr>
          <w:b w:val="0"/>
          <w:szCs w:val="24"/>
        </w:rPr>
        <w:t>)</w:t>
      </w:r>
      <w:r w:rsidRPr="00351AEC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51AEC">
        <w:rPr>
          <w:b w:val="0"/>
          <w:szCs w:val="24"/>
        </w:rPr>
        <w:t>Участник</w:t>
      </w:r>
      <w:r w:rsidRPr="00351AEC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351AEC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8916"/>
      <w:bookmarkStart w:id="782" w:name="_Ref194832984"/>
      <w:bookmarkStart w:id="783" w:name="_Ref197686508"/>
      <w:bookmarkStart w:id="784" w:name="_Toc423421727"/>
      <w:r w:rsidRPr="00351AEC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382A07" w:rsidRDefault="002B5044" w:rsidP="0021751A">
      <w:pPr>
        <w:pStyle w:val="2"/>
        <w:ind w:left="1701" w:hanging="1134"/>
      </w:pPr>
      <w:bookmarkStart w:id="785" w:name="_Toc498588917"/>
      <w:r w:rsidRPr="00382A07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8918"/>
      <w:bookmarkStart w:id="806" w:name="_Ref194833053"/>
      <w:bookmarkStart w:id="807" w:name="_Ref223496951"/>
      <w:bookmarkStart w:id="808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382A07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6"/>
      <w:bookmarkEnd w:id="807"/>
      <w:bookmarkEnd w:id="808"/>
      <w:r w:rsidRPr="00382A07">
        <w:t>.</w:t>
      </w:r>
      <w:bookmarkEnd w:id="829"/>
      <w:bookmarkEnd w:id="830"/>
      <w:bookmarkEnd w:id="83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382A07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8923"/>
      <w:bookmarkEnd w:id="711"/>
      <w:bookmarkEnd w:id="712"/>
      <w:r w:rsidRPr="00382A07">
        <w:t>Иные требования</w:t>
      </w:r>
      <w:bookmarkEnd w:id="873"/>
      <w:bookmarkEnd w:id="874"/>
      <w:bookmarkEnd w:id="875"/>
      <w:bookmarkEnd w:id="876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8924"/>
      <w:bookmarkStart w:id="883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8926"/>
      <w:r w:rsidRPr="00382A07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8929"/>
      <w:r w:rsidRPr="00382A07">
        <w:t xml:space="preserve">Письмо о подаче оферты </w:t>
      </w:r>
      <w:bookmarkStart w:id="910" w:name="_Ref22846535"/>
      <w:r w:rsidRPr="00382A07">
        <w:t>(</w:t>
      </w:r>
      <w:bookmarkEnd w:id="910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382A07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8930"/>
      <w:r w:rsidRPr="00382A07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8931"/>
      <w:r w:rsidRPr="00382A07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8933"/>
      <w:r w:rsidRPr="00382A07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39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382A07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8935"/>
      <w:r w:rsidRPr="00382A07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382A07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382A07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351AE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382A07">
              <w:rPr>
                <w:b/>
                <w:bCs w:val="0"/>
                <w:sz w:val="18"/>
                <w:szCs w:val="18"/>
              </w:rPr>
              <w:t>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351AE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382A07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8936"/>
      <w:r w:rsidRPr="00382A07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382A07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8938"/>
      <w:r w:rsidRPr="00382A07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382A07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8939"/>
      <w:r w:rsidRPr="00382A07">
        <w:rPr>
          <w:szCs w:val="24"/>
        </w:rPr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382A07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8941"/>
      <w:r w:rsidRPr="00382A07">
        <w:rPr>
          <w:szCs w:val="24"/>
        </w:rPr>
        <w:t xml:space="preserve">Форма </w:t>
      </w:r>
      <w:bookmarkEnd w:id="1112"/>
      <w:r w:rsidRPr="00382A07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382A07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382A07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8942"/>
      <w:r w:rsidRPr="00382A07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8943"/>
      <w:bookmarkEnd w:id="1170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382A07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8944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382A07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382A07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8946"/>
      <w:bookmarkEnd w:id="930"/>
      <w:r w:rsidRPr="00382A07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382A07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8948"/>
      <w:r w:rsidRPr="00382A07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6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8949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7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8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49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382A07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8952"/>
      <w:r w:rsidRPr="00382A07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382A07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8954"/>
      <w:r w:rsidRPr="00382A07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8955"/>
      <w:r w:rsidRPr="00382A07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8956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382A07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8958"/>
      <w:r w:rsidRPr="00382A07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1D6DBB" w:rsidRDefault="001D6DBB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8960"/>
      <w:r w:rsidRPr="001D6DBB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A248E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A248E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A248E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1D6DB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A248E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A248E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A248E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A248E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A248E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A248E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A248E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A248E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A248E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A248E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A248E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A248E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A248E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A248E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A248E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A248E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A248E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4"/>
      <w:bookmarkEnd w:id="1535"/>
      <w:bookmarkEnd w:id="1536"/>
      <w:bookmarkEnd w:id="1537"/>
      <w:bookmarkEnd w:id="1538"/>
    </w:p>
    <w:p w:rsidR="004F4D80" w:rsidRPr="00382A07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8963"/>
      <w:r w:rsidRPr="00382A07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382A07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382A07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8964"/>
      <w:r w:rsidRPr="00382A07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8966"/>
      <w:r w:rsidRPr="00382A07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92"/>
      <w:bookmarkEnd w:id="1593"/>
      <w:bookmarkEnd w:id="1594"/>
      <w:bookmarkEnd w:id="1595"/>
    </w:p>
    <w:p w:rsidR="007A6A39" w:rsidRPr="00382A07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производителя(ей)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382A07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8969"/>
      <w:r w:rsidRPr="00382A07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382A07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8971"/>
      <w:r w:rsidRPr="00382A07">
        <w:rPr>
          <w:szCs w:val="24"/>
        </w:rPr>
        <w:t xml:space="preserve">Форма Расписки  сдачи-приемки </w:t>
      </w:r>
      <w:bookmarkEnd w:id="1639"/>
      <w:r w:rsidRPr="00382A07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8972"/>
      <w:r w:rsidRPr="00382A07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8"/>
      <w:bookmarkEnd w:id="1659"/>
      <w:bookmarkEnd w:id="1660"/>
    </w:p>
    <w:p w:rsidR="007857E5" w:rsidRPr="00382A07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8974"/>
      <w:r w:rsidRPr="00382A07">
        <w:rPr>
          <w:szCs w:val="24"/>
        </w:rPr>
        <w:t xml:space="preserve">Форма </w:t>
      </w:r>
      <w:bookmarkEnd w:id="166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8975"/>
      <w:r w:rsidRPr="00382A07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382A07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8978"/>
      <w:r w:rsidRPr="00382A07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08F" w:rsidRDefault="0003508F">
      <w:pPr>
        <w:spacing w:line="240" w:lineRule="auto"/>
      </w:pPr>
      <w:r>
        <w:separator/>
      </w:r>
    </w:p>
  </w:endnote>
  <w:endnote w:type="continuationSeparator" w:id="0">
    <w:p w:rsidR="0003508F" w:rsidRDefault="0003508F">
      <w:pPr>
        <w:spacing w:line="240" w:lineRule="auto"/>
      </w:pPr>
      <w:r>
        <w:continuationSeparator/>
      </w:r>
    </w:p>
  </w:endnote>
  <w:endnote w:id="1">
    <w:p w:rsidR="00A248E7" w:rsidRPr="001D6DBB" w:rsidRDefault="00A248E7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248E7" w:rsidRDefault="00A248E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Pr="00FA0376" w:rsidRDefault="00A248E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CB5DCF">
      <w:rPr>
        <w:noProof/>
        <w:sz w:val="16"/>
        <w:szCs w:val="16"/>
        <w:lang w:eastAsia="ru-RU"/>
      </w:rPr>
      <w:t>9</w:t>
    </w:r>
    <w:r w:rsidRPr="00FA0376">
      <w:rPr>
        <w:sz w:val="16"/>
        <w:szCs w:val="16"/>
        <w:lang w:eastAsia="ru-RU"/>
      </w:rPr>
      <w:fldChar w:fldCharType="end"/>
    </w:r>
  </w:p>
  <w:p w:rsidR="00A248E7" w:rsidRPr="00EE0539" w:rsidRDefault="00A248E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A248E7">
      <w:rPr>
        <w:sz w:val="18"/>
        <w:szCs w:val="18"/>
      </w:rPr>
      <w:t>заключения Договора на поставку сетевого железобетона для нужд ПАО «МРСК Центра» (филиала «Липецкэнерго)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08F" w:rsidRDefault="0003508F">
      <w:pPr>
        <w:spacing w:line="240" w:lineRule="auto"/>
      </w:pPr>
      <w:r>
        <w:separator/>
      </w:r>
    </w:p>
  </w:footnote>
  <w:footnote w:type="continuationSeparator" w:id="0">
    <w:p w:rsidR="0003508F" w:rsidRDefault="0003508F">
      <w:pPr>
        <w:spacing w:line="240" w:lineRule="auto"/>
      </w:pPr>
      <w:r>
        <w:continuationSeparator/>
      </w:r>
    </w:p>
  </w:footnote>
  <w:footnote w:id="1">
    <w:p w:rsidR="00A248E7" w:rsidRPr="00B36685" w:rsidRDefault="00A248E7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248E7" w:rsidRDefault="00A248E7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248E7" w:rsidRDefault="00A248E7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248E7" w:rsidRPr="00F83889" w:rsidRDefault="00A248E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248E7" w:rsidRPr="00F83889" w:rsidRDefault="00A248E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248E7" w:rsidRPr="00F83889" w:rsidRDefault="00A248E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248E7" w:rsidRPr="00F83889" w:rsidRDefault="00A248E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248E7" w:rsidRDefault="00A248E7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Pr="00930031" w:rsidRDefault="00A248E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E7" w:rsidRDefault="00A248E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1AC5"/>
    <w:rsid w:val="0000573D"/>
    <w:rsid w:val="00006EAA"/>
    <w:rsid w:val="00007625"/>
    <w:rsid w:val="000102A8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08F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1AEC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33EE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48E7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5DCF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etp.rosseti.ru" TargetMode="External"/><Relationship Id="rId26" Type="http://schemas.openxmlformats.org/officeDocument/2006/relationships/header" Target="header8.xml"/><Relationship Id="rId39" Type="http://schemas.openxmlformats.org/officeDocument/2006/relationships/hyperlink" Target="mailto:doverie@mrsk-1.ru" TargetMode="External"/><Relationship Id="rId21" Type="http://schemas.openxmlformats.org/officeDocument/2006/relationships/footer" Target="footer4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mrsk-1.ru" TargetMode="External"/><Relationship Id="rId25" Type="http://schemas.openxmlformats.org/officeDocument/2006/relationships/header" Target="header7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5.xml"/><Relationship Id="rId29" Type="http://schemas.openxmlformats.org/officeDocument/2006/relationships/footer" Target="footer7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www.rosseti.ru/about/anticorruptionpolicy/policy/index.php" TargetMode="Externa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36" Type="http://schemas.openxmlformats.org/officeDocument/2006/relationships/header" Target="header12.xml"/><Relationship Id="rId49" Type="http://schemas.openxmlformats.org/officeDocument/2006/relationships/hyperlink" Target="consultantplus://offline/ref=B7E04B8F5BC345C22463EADCAE81D93CF4CA1215A36F6052F6BC85F6f9C8L" TargetMode="Externa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31" Type="http://schemas.openxmlformats.org/officeDocument/2006/relationships/hyperlink" Target="https://rmsp.nalog.ru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footer" Target="footer6.xml"/><Relationship Id="rId30" Type="http://schemas.openxmlformats.org/officeDocument/2006/relationships/hyperlink" Target="consultantplus://offline/main?base=LAW;n=115717;fld=134;dst=100014" TargetMode="Externa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652FD-DD83-4F04-B4D8-85113EA5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89</Pages>
  <Words>29803</Words>
  <Characters>169878</Characters>
  <Application>Microsoft Office Word</Application>
  <DocSecurity>0</DocSecurity>
  <Lines>1415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199283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2</cp:revision>
  <cp:lastPrinted>2015-12-29T14:27:00Z</cp:lastPrinted>
  <dcterms:created xsi:type="dcterms:W3CDTF">2018-03-01T07:51:00Z</dcterms:created>
  <dcterms:modified xsi:type="dcterms:W3CDTF">2018-03-01T07:51:00Z</dcterms:modified>
</cp:coreProperties>
</file>